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B5D39" w14:textId="7E4B2FA7" w:rsidR="00D006D1" w:rsidRDefault="00F56EE0">
      <w:pPr>
        <w:spacing w:before="10" w:line="280" w:lineRule="exact"/>
        <w:rPr>
          <w:sz w:val="28"/>
          <w:szCs w:val="28"/>
        </w:rPr>
      </w:pPr>
      <w:r w:rsidRPr="00F56EE0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D47DF2" wp14:editId="2D11FF15">
                <wp:simplePos x="0" y="0"/>
                <wp:positionH relativeFrom="column">
                  <wp:posOffset>3810000</wp:posOffset>
                </wp:positionH>
                <wp:positionV relativeFrom="paragraph">
                  <wp:posOffset>-8255</wp:posOffset>
                </wp:positionV>
                <wp:extent cx="465192" cy="301173"/>
                <wp:effectExtent l="0" t="0" r="0" b="0"/>
                <wp:wrapNone/>
                <wp:docPr id="109" name="TextBox 10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E4EA00-6E93-44EA-9C87-15C7086A615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192" cy="30117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FC3536" w14:textId="77777777" w:rsidR="00F56EE0" w:rsidRDefault="00F56EE0" w:rsidP="00F56EE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00000" w:themeColor="text1"/>
                                <w:kern w:val="24"/>
                                <w:sz w:val="27"/>
                                <w:szCs w:val="27"/>
                                <w:lang w:val="id-ID"/>
                              </w:rPr>
                              <w:t>To :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D47DF2" id="_x0000_t202" coordsize="21600,21600" o:spt="202" path="m,l,21600r21600,l21600,xe">
                <v:stroke joinstyle="miter"/>
                <v:path gradientshapeok="t" o:connecttype="rect"/>
              </v:shapetype>
              <v:shape id="TextBox 108" o:spid="_x0000_s1026" type="#_x0000_t202" style="position:absolute;margin-left:300pt;margin-top:-.65pt;width:36.65pt;height:23.7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" filled="f" stroked="f">
                <v:textbox style="mso-fit-shape-to-text:t">
                  <w:txbxContent>
                    <w:p w14:paraId="4AFC3536" w14:textId="77777777" w:rsidR="00F56EE0" w:rsidRDefault="00F56EE0" w:rsidP="00F56EE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Light" w:hAnsi="Montserrat ExtraLight" w:cstheme="minorBidi"/>
                          <w:color w:val="000000" w:themeColor="text1"/>
                          <w:kern w:val="24"/>
                          <w:sz w:val="27"/>
                          <w:szCs w:val="27"/>
                          <w:lang w:val="id-ID"/>
                        </w:rPr>
                        <w:t>To :</w:t>
                      </w:r>
                    </w:p>
                  </w:txbxContent>
                </v:textbox>
              </v:shape>
            </w:pict>
          </mc:Fallback>
        </mc:AlternateContent>
      </w:r>
      <w:r w:rsidR="00946530">
        <w:pict w14:anchorId="63CA319F">
          <v:group id="_x0000_s1036" style="position:absolute;margin-left:50.9pt;margin-top:51.3pt;width:207.15pt;height:220.6pt;z-index:-251656192;mso-position-horizontal-relative:page;mso-position-vertical-relative:page" coordorigin="1018,1026" coordsize="4143,4412">
            <v:shape id="_x0000_s1037" style="position:absolute;left:1018;top:1026;width:4143;height:4412" coordorigin="1018,1026" coordsize="4143,4412" path="m1018,1026r,4413l5162,5439r,-4413l1018,1026xe" fillcolor="#d9d9d8" stroked="f">
              <v:path arrowok="t"/>
            </v:shape>
            <w10:wrap anchorx="page" anchory="page"/>
          </v:group>
        </w:pict>
      </w:r>
      <w:r w:rsidR="00946530">
        <w:pict w14:anchorId="5EDE8B4F">
          <v:group id="_x0000_s1034" style="position:absolute;margin-left:0;margin-top:843.25pt;width:634.55pt;height:37.65pt;z-index:-251657216;mso-position-horizontal-relative:page;mso-position-vertical-relative:page" coordorigin=",16865" coordsize="12691,753">
            <v:shape id="_x0000_s1035" style="position:absolute;top:16865;width:12691;height:753" coordorigin=",16865" coordsize="12691,753" path="m,17619r12691,l12691,16865,,16865r,754xe" fillcolor="#363c44" stroked="f">
              <v:path arrowok="t"/>
            </v:shape>
            <w10:wrap anchorx="page" anchory="page"/>
          </v:group>
        </w:pict>
      </w:r>
      <w:r w:rsidR="00946530">
        <w:pict w14:anchorId="1A933AC8">
          <v:group id="_x0000_s1032" style="position:absolute;margin-left:50.9pt;margin-top:281.95pt;width:529.05pt;height:518pt;z-index:-251658240;mso-position-horizontal-relative:page;mso-position-vertical-relative:page" coordorigin="1018,5639" coordsize="10581,10360">
            <v:shape id="_x0000_s1033" style="position:absolute;left:1018;top:5639;width:10581;height:10360" coordorigin="1018,5639" coordsize="10581,10360" path="m1018,5639r,10360l11599,15999r,-10360l1018,5639xe" fillcolor="#fafafb" stroked="f">
              <v:path arrowok="t"/>
            </v:shape>
            <w10:wrap anchorx="page" anchory="page"/>
          </v:group>
        </w:pict>
      </w:r>
      <w:r w:rsidR="00946530">
        <w:pict w14:anchorId="1D42BF69">
          <v:group id="_x0000_s1030" style="position:absolute;margin-left:267.95pt;margin-top:202.75pt;width:312pt;height:69.2pt;z-index:-251659264;mso-position-horizontal-relative:page;mso-position-vertical-relative:page" coordorigin="5359,4055" coordsize="6240,1384">
            <v:shape id="_x0000_s1031" style="position:absolute;left:5359;top:4055;width:6240;height:1384" coordorigin="5359,4055" coordsize="6240,1384" path="m5359,4055r,1384l11599,5439r,-1384l5359,4055xe" fillcolor="#fafafb" stroked="f">
              <v:path arrowok="t"/>
            </v:shape>
            <w10:wrap anchorx="page" anchory="page"/>
          </v:group>
        </w:pict>
      </w:r>
      <w:r w:rsidR="00946530">
        <w:pict w14:anchorId="24B5CDD4">
          <v:group id="_x0000_s1028" style="position:absolute;margin-left:267.95pt;margin-top:51.3pt;width:312pt;height:142.85pt;z-index:-251660288;mso-position-horizontal-relative:page;mso-position-vertical-relative:page" coordorigin="5359,1026" coordsize="6240,2857">
            <v:shape id="_x0000_s1029" style="position:absolute;left:5359;top:1026;width:6240;height:2857" coordorigin="5359,1026" coordsize="6240,2857" path="m5359,1026r,2858l11599,3884r,-2858l5359,1026xe" fillcolor="#fafafb" stroked="f">
              <v:path arrowok="t"/>
            </v:shape>
            <w10:wrap anchorx="page" anchory="page"/>
          </v:group>
        </w:pict>
      </w:r>
      <w:r w:rsidR="00946530">
        <w:pict w14:anchorId="6DA5F7B5">
          <v:group id="_x0000_s1026" style="position:absolute;margin-left:0;margin-top:0;width:634.55pt;height:843.25pt;z-index:-251661312;mso-position-horizontal-relative:page;mso-position-vertical-relative:page" coordsize="12691,16865">
            <v:shape id="_x0000_s1027" style="position:absolute;width:12691;height:16865" coordsize="12691,16865" path="m,16865r12691,l12691,,,,,16865xe" fillcolor="#fdfdfd" stroked="f">
              <v:path arrowok="t"/>
            </v:shape>
            <w10:wrap anchorx="page" anchory="page"/>
          </v:group>
        </w:pict>
      </w:r>
    </w:p>
    <w:p w14:paraId="425CFA58" w14:textId="1E3FE6F7" w:rsidR="00D006D1" w:rsidRDefault="00F56EE0">
      <w:pPr>
        <w:spacing w:before="4" w:line="140" w:lineRule="exact"/>
        <w:rPr>
          <w:sz w:val="14"/>
          <w:szCs w:val="14"/>
        </w:rPr>
      </w:pPr>
      <w:r w:rsidRPr="00F56EE0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175643" wp14:editId="4699349C">
                <wp:simplePos x="0" y="0"/>
                <wp:positionH relativeFrom="column">
                  <wp:posOffset>3810000</wp:posOffset>
                </wp:positionH>
                <wp:positionV relativeFrom="paragraph">
                  <wp:posOffset>37465</wp:posOffset>
                </wp:positionV>
                <wp:extent cx="2454518" cy="424603"/>
                <wp:effectExtent l="0" t="0" r="0" b="0"/>
                <wp:wrapNone/>
                <wp:docPr id="110" name="TextBox 109">
                  <a:extLst xmlns:a="http://schemas.openxmlformats.org/drawingml/2006/main">
                    <a:ext uri="{FF2B5EF4-FFF2-40B4-BE49-F238E27FC236}">
                      <a16:creationId xmlns:a16="http://schemas.microsoft.com/office/drawing/2014/main" id="{7775330E-ABD4-425D-A92F-B366C66B675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518" cy="42460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16CAA5" w14:textId="77777777" w:rsidR="00F56EE0" w:rsidRDefault="00F56EE0" w:rsidP="00F56EE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43"/>
                                <w:szCs w:val="43"/>
                                <w:lang w:val="id-ID"/>
                              </w:rPr>
                              <w:t xml:space="preserve">Mr. </w:t>
                            </w: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43"/>
                                <w:szCs w:val="43"/>
                                <w:lang w:val="id-ID"/>
                              </w:rPr>
                              <w:t>John Cuarte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75643" id="TextBox 109" o:spid="_x0000_s1027" type="#_x0000_t202" style="position:absolute;margin-left:300pt;margin-top:2.95pt;width:193.25pt;height:33.4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" filled="f" stroked="f">
                <v:textbox style="mso-fit-shape-to-text:t">
                  <w:txbxContent>
                    <w:p w14:paraId="2B16CAA5" w14:textId="77777777" w:rsidR="00F56EE0" w:rsidRDefault="00F56EE0" w:rsidP="00F56EE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43"/>
                          <w:szCs w:val="43"/>
                          <w:lang w:val="id-ID"/>
                        </w:rPr>
                        <w:t xml:space="preserve">Mr. </w:t>
                      </w: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43"/>
                          <w:szCs w:val="43"/>
                          <w:lang w:val="id-ID"/>
                        </w:rPr>
                        <w:t>John Cuarte</w:t>
                      </w:r>
                    </w:p>
                  </w:txbxContent>
                </v:textbox>
              </v:shape>
            </w:pict>
          </mc:Fallback>
        </mc:AlternateContent>
      </w:r>
    </w:p>
    <w:p w14:paraId="03FCDCDC" w14:textId="77777777" w:rsidR="00D006D1" w:rsidRDefault="00D006D1">
      <w:pPr>
        <w:spacing w:line="200" w:lineRule="exact"/>
      </w:pPr>
    </w:p>
    <w:p w14:paraId="16B1A410" w14:textId="77777777" w:rsidR="00D006D1" w:rsidRDefault="00D006D1">
      <w:pPr>
        <w:spacing w:line="200" w:lineRule="exact"/>
      </w:pPr>
    </w:p>
    <w:p w14:paraId="37EFBFDF" w14:textId="148C4E47" w:rsidR="00D006D1" w:rsidRDefault="00F56EE0">
      <w:pPr>
        <w:spacing w:line="200" w:lineRule="exact"/>
      </w:pPr>
      <w:r w:rsidRPr="00F56EE0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7C7D4D" wp14:editId="791F7ECB">
                <wp:simplePos x="0" y="0"/>
                <wp:positionH relativeFrom="column">
                  <wp:posOffset>3810000</wp:posOffset>
                </wp:positionH>
                <wp:positionV relativeFrom="paragraph">
                  <wp:posOffset>61595</wp:posOffset>
                </wp:positionV>
                <wp:extent cx="2743700" cy="283604"/>
                <wp:effectExtent l="0" t="0" r="0" b="0"/>
                <wp:wrapNone/>
                <wp:docPr id="111" name="TextBox 1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57E9367-B966-4317-83E5-FBA276A43EB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700" cy="2836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5FAF5BF" w14:textId="77777777" w:rsidR="00F56EE0" w:rsidRDefault="00F56EE0" w:rsidP="00F56EE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Light" w:hAnsi="Montserrat ExtraLight" w:cstheme="minorBidi"/>
                                <w:i/>
                                <w:iCs/>
                                <w:color w:val="000000" w:themeColor="text1"/>
                                <w:spacing w:val="68"/>
                                <w:kern w:val="24"/>
                                <w:sz w:val="25"/>
                                <w:szCs w:val="25"/>
                                <w:lang w:val="id-ID"/>
                              </w:rPr>
                              <w:t xml:space="preserve">Manager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i/>
                                <w:iCs/>
                                <w:color w:val="000000" w:themeColor="text1"/>
                                <w:spacing w:val="68"/>
                                <w:kern w:val="24"/>
                                <w:sz w:val="25"/>
                                <w:szCs w:val="25"/>
                                <w:lang w:val="id-ID"/>
                              </w:rPr>
                              <w:t>of Novo Inc.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7C7D4D" id="TextBox 110" o:spid="_x0000_s1028" type="#_x0000_t202" style="position:absolute;margin-left:300pt;margin-top:4.85pt;width:216.05pt;height:22.3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" filled="f" stroked="f">
                <v:textbox style="mso-fit-shape-to-text:t">
                  <w:txbxContent>
                    <w:p w14:paraId="65FAF5BF" w14:textId="77777777" w:rsidR="00F56EE0" w:rsidRDefault="00F56EE0" w:rsidP="00F56EE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Light" w:hAnsi="Montserrat ExtraLight" w:cstheme="minorBidi"/>
                          <w:i/>
                          <w:iCs/>
                          <w:color w:val="000000" w:themeColor="text1"/>
                          <w:spacing w:val="68"/>
                          <w:kern w:val="24"/>
                          <w:sz w:val="25"/>
                          <w:szCs w:val="25"/>
                          <w:lang w:val="id-ID"/>
                        </w:rPr>
                        <w:t xml:space="preserve">Manager </w:t>
                      </w:r>
                      <w:r>
                        <w:rPr>
                          <w:rFonts w:ascii="Montserrat ExtraLight" w:hAnsi="Montserrat ExtraLight" w:cstheme="minorBidi"/>
                          <w:i/>
                          <w:iCs/>
                          <w:color w:val="000000" w:themeColor="text1"/>
                          <w:spacing w:val="68"/>
                          <w:kern w:val="24"/>
                          <w:sz w:val="25"/>
                          <w:szCs w:val="25"/>
                          <w:lang w:val="id-ID"/>
                        </w:rPr>
                        <w:t>of Novo Inc.</w:t>
                      </w:r>
                    </w:p>
                  </w:txbxContent>
                </v:textbox>
              </v:shape>
            </w:pict>
          </mc:Fallback>
        </mc:AlternateContent>
      </w:r>
    </w:p>
    <w:p w14:paraId="03A0A17C" w14:textId="6D829328" w:rsidR="00D006D1" w:rsidRDefault="00D006D1">
      <w:pPr>
        <w:spacing w:line="200" w:lineRule="exact"/>
      </w:pPr>
    </w:p>
    <w:p w14:paraId="2B292055" w14:textId="4AEB473A" w:rsidR="00D006D1" w:rsidRDefault="00946530">
      <w:pPr>
        <w:spacing w:before="98"/>
        <w:ind w:right="275"/>
        <w:jc w:val="right"/>
        <w:rPr>
          <w:rFonts w:ascii="Montserrat ExtraLight" w:eastAsia="Montserrat ExtraLight" w:hAnsi="Montserrat ExtraLight" w:cs="Montserrat ExtraLight"/>
          <w:sz w:val="19"/>
          <w:szCs w:val="19"/>
        </w:rPr>
      </w:pPr>
      <w:bookmarkStart w:id="0" w:name="_GoBack"/>
      <w:bookmarkEnd w:id="0"/>
      <w:r w:rsidRPr="00946530">
        <w:rPr>
          <w:rFonts w:ascii="Montserrat ExtraLight" w:eastAsia="Montserrat ExtraLight" w:hAnsi="Montserrat ExtraLight" w:cs="Montserrat ExtraLight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63ACBF" wp14:editId="72CE4A7A">
                <wp:simplePos x="0" y="0"/>
                <wp:positionH relativeFrom="column">
                  <wp:posOffset>5154295</wp:posOffset>
                </wp:positionH>
                <wp:positionV relativeFrom="paragraph">
                  <wp:posOffset>7796530</wp:posOffset>
                </wp:positionV>
                <wp:extent cx="1922780" cy="266065"/>
                <wp:effectExtent l="0" t="0" r="0" b="0"/>
                <wp:wrapNone/>
                <wp:docPr id="119" name="TextBox 1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F4C5E0-CDA9-44E2-8DA6-703C2FD29F5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2780" cy="266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D9E2883" w14:textId="77777777" w:rsidR="00946530" w:rsidRDefault="00946530" w:rsidP="0094653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00000" w:themeColor="text1"/>
                                <w:spacing w:val="68"/>
                                <w:kern w:val="24"/>
                                <w:sz w:val="23"/>
                                <w:szCs w:val="23"/>
                                <w:lang w:val="id-ID"/>
                              </w:rPr>
                              <w:t xml:space="preserve">JOB </w:t>
                            </w:r>
                            <w:r>
                              <w:rPr>
                                <w:rFonts w:ascii="Montserrat ExtraLight" w:hAnsi="Montserrat ExtraLight" w:cstheme="minorBidi"/>
                                <w:color w:val="000000" w:themeColor="text1"/>
                                <w:spacing w:val="68"/>
                                <w:kern w:val="24"/>
                                <w:sz w:val="23"/>
                                <w:szCs w:val="23"/>
                                <w:lang w:val="id-ID"/>
                              </w:rPr>
                              <w:t>APPLICANT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63ACBF" id="TextBox 118" o:spid="_x0000_s1029" type="#_x0000_t202" style="position:absolute;left:0;text-align:left;margin-left:405.85pt;margin-top:613.9pt;width:151.4pt;height:20.95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" filled="f" stroked="f">
                <v:textbox style="mso-fit-shape-to-text:t">
                  <w:txbxContent>
                    <w:p w14:paraId="7D9E2883" w14:textId="77777777" w:rsidR="00946530" w:rsidRDefault="00946530" w:rsidP="00946530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Montserrat ExtraLight" w:hAnsi="Montserrat ExtraLight" w:cstheme="minorBidi"/>
                          <w:color w:val="000000" w:themeColor="text1"/>
                          <w:spacing w:val="68"/>
                          <w:kern w:val="24"/>
                          <w:sz w:val="23"/>
                          <w:szCs w:val="23"/>
                          <w:lang w:val="id-ID"/>
                        </w:rPr>
                        <w:t xml:space="preserve">JOB </w:t>
                      </w:r>
                      <w:r>
                        <w:rPr>
                          <w:rFonts w:ascii="Montserrat ExtraLight" w:hAnsi="Montserrat ExtraLight" w:cstheme="minorBidi"/>
                          <w:color w:val="000000" w:themeColor="text1"/>
                          <w:spacing w:val="68"/>
                          <w:kern w:val="24"/>
                          <w:sz w:val="23"/>
                          <w:szCs w:val="23"/>
                          <w:lang w:val="id-ID"/>
                        </w:rPr>
                        <w:t>APPLICANT</w:t>
                      </w:r>
                    </w:p>
                  </w:txbxContent>
                </v:textbox>
              </v:shape>
            </w:pict>
          </mc:Fallback>
        </mc:AlternateContent>
      </w:r>
      <w:r w:rsidRPr="00946530">
        <w:rPr>
          <w:rFonts w:ascii="Montserrat ExtraLight" w:eastAsia="Montserrat ExtraLight" w:hAnsi="Montserrat ExtraLight" w:cs="Montserrat ExtraLight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2BF547" wp14:editId="260515AB">
                <wp:simplePos x="0" y="0"/>
                <wp:positionH relativeFrom="column">
                  <wp:posOffset>4983480</wp:posOffset>
                </wp:positionH>
                <wp:positionV relativeFrom="paragraph">
                  <wp:posOffset>6946900</wp:posOffset>
                </wp:positionV>
                <wp:extent cx="2075815" cy="857885"/>
                <wp:effectExtent l="0" t="0" r="0" b="0"/>
                <wp:wrapNone/>
                <wp:docPr id="118" name="TextBox 1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6BB254C5-B893-4AC2-94D9-C193AA561EE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815" cy="8578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10A6F53" w14:textId="77777777" w:rsidR="00946530" w:rsidRDefault="00946530" w:rsidP="0094653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Freestyle Script" w:hAnsi="Freestyle Script" w:cstheme="minorBidi"/>
                                <w:color w:val="000000" w:themeColor="text1"/>
                                <w:kern w:val="24"/>
                                <w:sz w:val="100"/>
                                <w:szCs w:val="100"/>
                                <w:lang w:val="id-ID"/>
                              </w:rPr>
                              <w:t>Shelvey J.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2BF547" id="TextBox 117" o:spid="_x0000_s1030" type="#_x0000_t202" style="position:absolute;left:0;text-align:left;margin-left:392.4pt;margin-top:547pt;width:163.45pt;height:67.55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" filled="f" stroked="f">
                <v:textbox style="mso-fit-shape-to-text:t">
                  <w:txbxContent>
                    <w:p w14:paraId="710A6F53" w14:textId="77777777" w:rsidR="00946530" w:rsidRDefault="00946530" w:rsidP="00946530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Freestyle Script" w:hAnsi="Freestyle Script" w:cstheme="minorBidi"/>
                          <w:color w:val="000000" w:themeColor="text1"/>
                          <w:kern w:val="24"/>
                          <w:sz w:val="100"/>
                          <w:szCs w:val="100"/>
                          <w:lang w:val="id-ID"/>
                        </w:rPr>
                        <w:t>Shelvey J.</w:t>
                      </w:r>
                    </w:p>
                  </w:txbxContent>
                </v:textbox>
              </v:shape>
            </w:pict>
          </mc:Fallback>
        </mc:AlternateContent>
      </w:r>
      <w:r w:rsidRPr="00946530">
        <w:rPr>
          <w:rFonts w:ascii="Montserrat ExtraLight" w:eastAsia="Montserrat ExtraLight" w:hAnsi="Montserrat ExtraLight" w:cs="Montserrat ExtraLight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81B4AC" wp14:editId="513F502A">
                <wp:simplePos x="0" y="0"/>
                <wp:positionH relativeFrom="column">
                  <wp:posOffset>1394460</wp:posOffset>
                </wp:positionH>
                <wp:positionV relativeFrom="paragraph">
                  <wp:posOffset>2270125</wp:posOffset>
                </wp:positionV>
                <wp:extent cx="1751965" cy="335915"/>
                <wp:effectExtent l="0" t="0" r="0" b="0"/>
                <wp:wrapNone/>
                <wp:docPr id="113" name="TextBox 1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9E5297-268C-4228-B8EE-3435336BEB9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1965" cy="335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E62241" w14:textId="77777777" w:rsidR="00946530" w:rsidRDefault="00946530" w:rsidP="0094653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id-ID"/>
                              </w:rPr>
                              <w:t>Dear Mr. John ,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81B4AC" id="TextBox 112" o:spid="_x0000_s1031" type="#_x0000_t202" style="position:absolute;left:0;text-align:left;margin-left:109.8pt;margin-top:178.75pt;width:137.95pt;height:26.45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" filled="f" stroked="f">
                <v:textbox style="mso-fit-shape-to-text:t">
                  <w:txbxContent>
                    <w:p w14:paraId="69E62241" w14:textId="77777777" w:rsidR="00946530" w:rsidRDefault="00946530" w:rsidP="0094653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kern w:val="24"/>
                          <w:sz w:val="32"/>
                          <w:szCs w:val="32"/>
                          <w:lang w:val="id-ID"/>
                        </w:rPr>
                        <w:t>Dear Mr. John ,</w:t>
                      </w:r>
                    </w:p>
                  </w:txbxContent>
                </v:textbox>
              </v:shape>
            </w:pict>
          </mc:Fallback>
        </mc:AlternateContent>
      </w:r>
      <w:r w:rsidRPr="00946530">
        <w:rPr>
          <w:rFonts w:ascii="Montserrat ExtraLight" w:eastAsia="Montserrat ExtraLight" w:hAnsi="Montserrat ExtraLight" w:cs="Montserrat ExtraLight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73FA2A" wp14:editId="35D897AB">
                <wp:simplePos x="0" y="0"/>
                <wp:positionH relativeFrom="column">
                  <wp:posOffset>1394460</wp:posOffset>
                </wp:positionH>
                <wp:positionV relativeFrom="paragraph">
                  <wp:posOffset>2955925</wp:posOffset>
                </wp:positionV>
                <wp:extent cx="5058410" cy="1110615"/>
                <wp:effectExtent l="0" t="0" r="0" b="0"/>
                <wp:wrapNone/>
                <wp:docPr id="114" name="Rectangle 1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3AFEE20-ADBD-4173-AF42-C2D76BC8C3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8410" cy="1110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7B3C45" w14:textId="77777777" w:rsidR="00946530" w:rsidRDefault="00946530" w:rsidP="0094653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Sed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Sed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SitVoluptatem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73FA2A" id="Rectangle 113" o:spid="_x0000_s1032" style="position:absolute;left:0;text-align:left;margin-left:109.8pt;margin-top:232.75pt;width:398.3pt;height:87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" filled="f" stroked="f">
                <v:textbox style="mso-fit-shape-to-text:t">
                  <w:txbxContent>
                    <w:p w14:paraId="3D7B3C45" w14:textId="77777777" w:rsidR="00946530" w:rsidRDefault="00946530" w:rsidP="00946530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Sed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Sed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SitVoluptatem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946530">
        <w:rPr>
          <w:rFonts w:ascii="Montserrat ExtraLight" w:eastAsia="Montserrat ExtraLight" w:hAnsi="Montserrat ExtraLight" w:cs="Montserrat ExtraLight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24203F" wp14:editId="499009E6">
                <wp:simplePos x="0" y="0"/>
                <wp:positionH relativeFrom="column">
                  <wp:posOffset>1394460</wp:posOffset>
                </wp:positionH>
                <wp:positionV relativeFrom="paragraph">
                  <wp:posOffset>4410710</wp:posOffset>
                </wp:positionV>
                <wp:extent cx="5058410" cy="693420"/>
                <wp:effectExtent l="0" t="0" r="0" b="0"/>
                <wp:wrapNone/>
                <wp:docPr id="115" name="Rectangle 1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C7D9C6-6605-41CD-84A1-0FD99CD455A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8410" cy="693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1A9E54" w14:textId="77777777" w:rsidR="00946530" w:rsidRDefault="00946530" w:rsidP="0094653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Sed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UtSed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24203F" id="Rectangle 114" o:spid="_x0000_s1033" style="position:absolute;left:0;text-align:left;margin-left:109.8pt;margin-top:347.3pt;width:398.3pt;height:54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" filled="f" stroked="f">
                <v:textbox style="mso-fit-shape-to-text:t">
                  <w:txbxContent>
                    <w:p w14:paraId="691A9E54" w14:textId="77777777" w:rsidR="00946530" w:rsidRDefault="00946530" w:rsidP="00946530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Sed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UtSed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</w:t>
                      </w:r>
                    </w:p>
                  </w:txbxContent>
                </v:textbox>
              </v:rect>
            </w:pict>
          </mc:Fallback>
        </mc:AlternateContent>
      </w:r>
      <w:r w:rsidRPr="00946530">
        <w:rPr>
          <w:rFonts w:ascii="Montserrat ExtraLight" w:eastAsia="Montserrat ExtraLight" w:hAnsi="Montserrat ExtraLight" w:cs="Montserrat ExtraLight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F07922" wp14:editId="2CDD86FB">
                <wp:simplePos x="0" y="0"/>
                <wp:positionH relativeFrom="column">
                  <wp:posOffset>1394460</wp:posOffset>
                </wp:positionH>
                <wp:positionV relativeFrom="paragraph">
                  <wp:posOffset>5831205</wp:posOffset>
                </wp:positionV>
                <wp:extent cx="5058410" cy="693420"/>
                <wp:effectExtent l="0" t="0" r="0" b="0"/>
                <wp:wrapNone/>
                <wp:docPr id="116" name="Rectangle 1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EE777A-D83C-4373-AD8F-0DD343FE4C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8410" cy="693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2731CF" w14:textId="77777777" w:rsidR="00946530" w:rsidRDefault="00946530" w:rsidP="0094653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both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Sed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UtSed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Ut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Perspiciatis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Omnis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Iste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Natus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Error Sit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Voluptatem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Accusol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Oremq</w:t>
                            </w:r>
                            <w:proofErr w:type="spellEnd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Montserrat ExtraLight" w:hAnsi="Montserrat ExtraLight" w:cstheme="minorBidi"/>
                                <w:color w:val="0F243E" w:themeColor="text2" w:themeShade="80"/>
                                <w:kern w:val="24"/>
                                <w:sz w:val="18"/>
                                <w:szCs w:val="18"/>
                              </w:rPr>
                              <w:t>Unde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F07922" id="Rectangle 115" o:spid="_x0000_s1034" style="position:absolute;left:0;text-align:left;margin-left:109.8pt;margin-top:459.15pt;width:398.3pt;height:54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" filled="f" stroked="f">
                <v:textbox style="mso-fit-shape-to-text:t">
                  <w:txbxContent>
                    <w:p w14:paraId="4E2731CF" w14:textId="77777777" w:rsidR="00946530" w:rsidRDefault="00946530" w:rsidP="00946530">
                      <w:pPr>
                        <w:pStyle w:val="NormalWeb"/>
                        <w:spacing w:before="0" w:beforeAutospacing="0" w:after="0" w:afterAutospacing="0" w:line="360" w:lineRule="auto"/>
                        <w:jc w:val="both"/>
                      </w:pPr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Sed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UtSed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Ut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Perspiciatis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Omnis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Iste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Natus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Error Sit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Voluptatem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Accusol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Oremq</w:t>
                      </w:r>
                      <w:proofErr w:type="spellEnd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Montserrat ExtraLight" w:hAnsi="Montserrat ExtraLight" w:cstheme="minorBidi"/>
                          <w:color w:val="0F243E" w:themeColor="text2" w:themeShade="80"/>
                          <w:kern w:val="24"/>
                          <w:sz w:val="18"/>
                          <w:szCs w:val="18"/>
                        </w:rPr>
                        <w:t>Unde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946530">
        <w:rPr>
          <w:rFonts w:ascii="Montserrat ExtraLight" w:eastAsia="Montserrat ExtraLight" w:hAnsi="Montserrat ExtraLight" w:cs="Montserrat ExtraLight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5535C4" wp14:editId="4A5EAB46">
                <wp:simplePos x="0" y="0"/>
                <wp:positionH relativeFrom="column">
                  <wp:posOffset>1410970</wp:posOffset>
                </wp:positionH>
                <wp:positionV relativeFrom="paragraph">
                  <wp:posOffset>5438775</wp:posOffset>
                </wp:positionV>
                <wp:extent cx="1621155" cy="283210"/>
                <wp:effectExtent l="0" t="0" r="0" b="0"/>
                <wp:wrapNone/>
                <wp:docPr id="117" name="TextBox 1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74BFA8E4-2E98-4EC6-89B3-0F736219B4B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155" cy="2832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66C92A" w14:textId="77777777" w:rsidR="00946530" w:rsidRDefault="00946530" w:rsidP="0094653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00000" w:themeColor="text1"/>
                                <w:spacing w:val="68"/>
                                <w:kern w:val="24"/>
                                <w:sz w:val="25"/>
                                <w:szCs w:val="25"/>
                                <w:lang w:val="id-ID"/>
                              </w:rPr>
                              <w:t xml:space="preserve">Last words </w:t>
                            </w:r>
                            <w:r>
                              <w:rPr>
                                <w:rFonts w:ascii="Montserrat SemiBold" w:hAnsi="Montserrat SemiBold" w:cstheme="minorBidi"/>
                                <w:color w:val="000000" w:themeColor="text1"/>
                                <w:spacing w:val="68"/>
                                <w:kern w:val="24"/>
                                <w:sz w:val="23"/>
                                <w:szCs w:val="23"/>
                                <w:lang w:val="id-ID"/>
                              </w:rPr>
                              <w:t>,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5535C4" id="TextBox 116" o:spid="_x0000_s1035" type="#_x0000_t202" style="position:absolute;left:0;text-align:left;margin-left:111.1pt;margin-top:428.25pt;width:127.65pt;height:22.3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" filled="f" stroked="f">
                <v:textbox style="mso-fit-shape-to-text:t">
                  <w:txbxContent>
                    <w:p w14:paraId="5866C92A" w14:textId="77777777" w:rsidR="00946530" w:rsidRDefault="00946530" w:rsidP="0094653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Light" w:hAnsi="Montserrat ExtraLight" w:cstheme="minorBidi"/>
                          <w:color w:val="000000" w:themeColor="text1"/>
                          <w:spacing w:val="68"/>
                          <w:kern w:val="24"/>
                          <w:sz w:val="25"/>
                          <w:szCs w:val="25"/>
                          <w:lang w:val="id-ID"/>
                        </w:rPr>
                        <w:t xml:space="preserve">Last words </w:t>
                      </w:r>
                      <w:r>
                        <w:rPr>
                          <w:rFonts w:ascii="Montserrat SemiBold" w:hAnsi="Montserrat SemiBold" w:cstheme="minorBidi"/>
                          <w:color w:val="000000" w:themeColor="text1"/>
                          <w:spacing w:val="68"/>
                          <w:kern w:val="24"/>
                          <w:sz w:val="23"/>
                          <w:szCs w:val="23"/>
                          <w:lang w:val="id-ID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946530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C0F7C4" wp14:editId="77EA5043">
                <wp:simplePos x="0" y="0"/>
                <wp:positionH relativeFrom="column">
                  <wp:posOffset>3848100</wp:posOffset>
                </wp:positionH>
                <wp:positionV relativeFrom="paragraph">
                  <wp:posOffset>1045845</wp:posOffset>
                </wp:positionV>
                <wp:extent cx="2856295" cy="275012"/>
                <wp:effectExtent l="0" t="0" r="0" b="0"/>
                <wp:wrapNone/>
                <wp:docPr id="112" name="TextBox 1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6B0EB8C-9CB9-4AA4-9001-390C13753E0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6295" cy="2750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1BB15B" w14:textId="77777777" w:rsidR="00946530" w:rsidRDefault="00946530" w:rsidP="0094653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Montserrat ExtraLight" w:hAnsi="Montserrat ExtraLight" w:cstheme="minorBidi"/>
                                <w:color w:val="000000" w:themeColor="text1"/>
                                <w:spacing w:val="68"/>
                                <w:kern w:val="24"/>
                                <w:lang w:val="id-ID"/>
                              </w:rPr>
                              <w:t>Letter 94/9489/4983/01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C0F7C4" id="TextBox 111" o:spid="_x0000_s1036" type="#_x0000_t202" style="position:absolute;left:0;text-align:left;margin-left:303pt;margin-top:82.35pt;width:224.9pt;height:21.6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" filled="f" stroked="f">
                <v:textbox style="mso-fit-shape-to-text:t">
                  <w:txbxContent>
                    <w:p w14:paraId="251BB15B" w14:textId="77777777" w:rsidR="00946530" w:rsidRDefault="00946530" w:rsidP="0094653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Montserrat ExtraLight" w:hAnsi="Montserrat ExtraLight" w:cstheme="minorBidi"/>
                          <w:color w:val="000000" w:themeColor="text1"/>
                          <w:spacing w:val="68"/>
                          <w:kern w:val="24"/>
                          <w:lang w:val="id-ID"/>
                        </w:rPr>
                        <w:t>Letter 94/9489/4983/01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006D1" w:rsidSect="00427E08">
      <w:type w:val="continuous"/>
      <w:pgSz w:w="12720" w:h="17620"/>
      <w:pgMar w:top="1640" w:right="3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ExtraLight">
    <w:panose1 w:val="000003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10970"/>
    <w:multiLevelType w:val="multilevel"/>
    <w:tmpl w:val="818C61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D1"/>
    <w:rsid w:val="00427E08"/>
    <w:rsid w:val="00703352"/>
    <w:rsid w:val="00946530"/>
    <w:rsid w:val="00D006D1"/>
    <w:rsid w:val="00F5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543F83CD"/>
  <w15:docId w15:val="{7B517662-E7D5-4235-AB57-5600208F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F56EE0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ROGDEKSTOP</cp:lastModifiedBy>
  <cp:revision>5</cp:revision>
  <dcterms:created xsi:type="dcterms:W3CDTF">2019-10-11T14:36:00Z</dcterms:created>
  <dcterms:modified xsi:type="dcterms:W3CDTF">2019-10-11T14:52:00Z</dcterms:modified>
</cp:coreProperties>
</file>